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B7E3EAA" w14:textId="77777777" w:rsidR="00576FFF" w:rsidRPr="00576FFF" w:rsidRDefault="00576FFF" w:rsidP="00576FFF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576FFF">
        <w:rPr>
          <w:rFonts w:ascii="Arial" w:hAnsi="Arial" w:cs="Arial"/>
          <w:b/>
          <w:sz w:val="24"/>
          <w:szCs w:val="24"/>
        </w:rPr>
        <w:t>PODATKI O PODIZVAJALCU</w:t>
      </w:r>
    </w:p>
    <w:p w14:paraId="4536EB34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6EA15DC" w14:textId="77777777" w:rsidR="00576FFF" w:rsidRPr="00576FFF" w:rsidRDefault="00576FFF" w:rsidP="00576FFF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3D558F4F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V zvezi z javnim naročilom z naročnikovo oznako </w:t>
      </w:r>
      <w:r w:rsidRPr="00576FFF">
        <w:rPr>
          <w:rFonts w:ascii="Arial" w:hAnsi="Arial" w:cs="Arial"/>
          <w:b/>
          <w:lang w:val="sl-SI"/>
        </w:rPr>
        <w:t>4300-</w:t>
      </w:r>
      <w:r w:rsidR="00F43AC2">
        <w:rPr>
          <w:rFonts w:ascii="Arial" w:hAnsi="Arial" w:cs="Arial"/>
          <w:b/>
          <w:lang w:val="sl-SI"/>
        </w:rPr>
        <w:t>16</w:t>
      </w:r>
      <w:r w:rsidRPr="00576FFF">
        <w:rPr>
          <w:rFonts w:ascii="Arial" w:hAnsi="Arial" w:cs="Arial"/>
          <w:b/>
          <w:lang w:val="sl-SI"/>
        </w:rPr>
        <w:t>/202</w:t>
      </w:r>
      <w:r w:rsidR="00DE39D3">
        <w:rPr>
          <w:rFonts w:ascii="Arial" w:hAnsi="Arial" w:cs="Arial"/>
          <w:b/>
          <w:lang w:val="sl-SI"/>
        </w:rPr>
        <w:t>1</w:t>
      </w:r>
      <w:r w:rsidRPr="00576FFF">
        <w:rPr>
          <w:rFonts w:ascii="Arial" w:hAnsi="Arial" w:cs="Arial"/>
          <w:lang w:val="sl-SI"/>
        </w:rPr>
        <w:t xml:space="preserve">, katerega predmet </w:t>
      </w:r>
      <w:r w:rsidR="00F43AC2" w:rsidRPr="003B5D92">
        <w:rPr>
          <w:rFonts w:ascii="Arial" w:hAnsi="Arial" w:cs="Arial"/>
          <w:b/>
          <w:bCs/>
          <w:lang w:val="sl-SI"/>
        </w:rPr>
        <w:t>izgradnja, vzpostavitev in vzdrževanje probacijskega informacijskega sistema (ProbIS)</w:t>
      </w:r>
      <w:r w:rsidRPr="00DF228D">
        <w:rPr>
          <w:rFonts w:ascii="Arial" w:hAnsi="Arial" w:cs="Arial"/>
          <w:bCs/>
          <w:lang w:val="sl-SI"/>
        </w:rPr>
        <w:t>,</w:t>
      </w:r>
      <w:r w:rsidRPr="00576FFF">
        <w:rPr>
          <w:rFonts w:ascii="Arial" w:hAnsi="Arial" w:cs="Arial"/>
          <w:b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>navajamo podatke o podizvajalcu, kot sledi:</w:t>
      </w:r>
    </w:p>
    <w:p w14:paraId="1667A33E" w14:textId="77777777" w:rsidR="00576FFF" w:rsidRPr="00576FFF" w:rsidRDefault="00576FFF" w:rsidP="00576FFF">
      <w:pPr>
        <w:rPr>
          <w:rFonts w:ascii="Arial" w:hAnsi="Arial" w:cs="Arial"/>
          <w:b/>
          <w:lang w:val="sl-SI"/>
        </w:rPr>
      </w:pPr>
    </w:p>
    <w:p w14:paraId="20EE3753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lang w:val="sl-SI"/>
        </w:rPr>
      </w:pPr>
      <w:r w:rsidRPr="00576FFF">
        <w:rPr>
          <w:rFonts w:ascii="Arial" w:hAnsi="Arial" w:cs="Arial"/>
          <w:i/>
          <w:lang w:val="sl-SI"/>
        </w:rPr>
        <w:t>Obrazec je treba izpolniti v primeru nominacije enega ali več podizvajalcev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576FFF" w:rsidRPr="00576FFF" w14:paraId="2979FAE3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DCD2EA9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Podizvajalec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383FC7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76FFF" w:rsidRPr="00576FFF" w14:paraId="4CEFE3ED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79AA836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333FFFA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576FFF" w:rsidRPr="00576FFF" w14:paraId="58EA3B52" w14:textId="77777777" w:rsidTr="0024424F">
        <w:trPr>
          <w:trHeight w:val="502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A07C73A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772C488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1028350" w14:textId="77777777" w:rsidTr="0024424F">
        <w:trPr>
          <w:trHeight w:val="424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CF28F2F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06BC21B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74235D1B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874777F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718F81C" w14:textId="77777777" w:rsidR="00576FFF" w:rsidRPr="00576FFF" w:rsidRDefault="00576FFF" w:rsidP="0024424F">
            <w:pPr>
              <w:rPr>
                <w:rFonts w:ascii="Arial" w:hAnsi="Arial" w:cs="Arial"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Številka: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3F3342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576FFF">
              <w:rPr>
                <w:rFonts w:ascii="Arial" w:hAnsi="Arial" w:cs="Arial"/>
                <w:lang w:val="sl-SI"/>
              </w:rPr>
              <w:t xml:space="preserve">Odprt pri: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1EE52AA1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0BB7B877" w14:textId="77777777" w:rsidR="00576FFF" w:rsidRPr="00576FFF" w:rsidRDefault="00576FFF" w:rsidP="0024424F">
            <w:pPr>
              <w:rPr>
                <w:rFonts w:ascii="Arial" w:hAnsi="Arial" w:cs="Arial"/>
                <w:b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22C773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76FFF" w:rsidRPr="00576FFF" w14:paraId="0F14782B" w14:textId="77777777" w:rsidTr="0024424F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58A1332F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B3583F7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>EUR</w:t>
            </w:r>
            <w:r w:rsidRPr="00576FFF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576FFF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14:paraId="1F52D081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</w:p>
    <w:p w14:paraId="4715B842" w14:textId="77777777" w:rsidR="00576FFF" w:rsidRPr="00576FFF" w:rsidRDefault="00576FFF" w:rsidP="00576FFF">
      <w:pPr>
        <w:spacing w:line="260" w:lineRule="exact"/>
        <w:rPr>
          <w:rFonts w:ascii="Arial" w:hAnsi="Arial" w:cs="Arial"/>
          <w:b/>
          <w:iCs/>
          <w:color w:val="000000"/>
          <w:lang w:val="sl-SI"/>
        </w:rPr>
      </w:pPr>
      <w:r w:rsidRPr="00576FFF">
        <w:rPr>
          <w:rFonts w:ascii="Arial" w:hAnsi="Arial" w:cs="Arial"/>
          <w:b/>
          <w:iCs/>
          <w:color w:val="000000"/>
          <w:lang w:val="sl-SI"/>
        </w:rPr>
        <w:t>ZAHTEVA POIZVAJALCA ZA NEPOSREDNA PLAČILA: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1106"/>
        <w:gridCol w:w="7938"/>
      </w:tblGrid>
      <w:tr w:rsidR="00576FFF" w:rsidRPr="0035319B" w14:paraId="7456999A" w14:textId="77777777" w:rsidTr="0024424F">
        <w:trPr>
          <w:trHeight w:val="376"/>
        </w:trPr>
        <w:tc>
          <w:tcPr>
            <w:tcW w:w="9044" w:type="dxa"/>
            <w:gridSpan w:val="2"/>
          </w:tcPr>
          <w:p w14:paraId="274A9C3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>(Ustrezno označite (X) eno od naslednjih možnosti):</w:t>
            </w:r>
          </w:p>
        </w:tc>
      </w:tr>
      <w:tr w:rsidR="00576FFF" w:rsidRPr="0035319B" w14:paraId="248CF76F" w14:textId="77777777" w:rsidTr="0024424F">
        <w:tc>
          <w:tcPr>
            <w:tcW w:w="1106" w:type="dxa"/>
            <w:vAlign w:val="center"/>
          </w:tcPr>
          <w:p w14:paraId="394FA3AE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i/>
                <w:color w:val="000000"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</w:tcPr>
          <w:p w14:paraId="3F471211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 xml:space="preserve">Zahtevamo 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576FFF" w:rsidRPr="0035319B" w14:paraId="72400FC0" w14:textId="77777777" w:rsidTr="0024424F">
        <w:trPr>
          <w:trHeight w:val="566"/>
        </w:trPr>
        <w:tc>
          <w:tcPr>
            <w:tcW w:w="1106" w:type="dxa"/>
            <w:vAlign w:val="center"/>
          </w:tcPr>
          <w:p w14:paraId="4EFD2E52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Cs/>
                <w:lang w:val="sl-SI"/>
              </w:rPr>
              <w:t xml:space="preserve"> 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76FFF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76FFF">
              <w:rPr>
                <w:rFonts w:ascii="Arial" w:hAnsi="Arial" w:cs="Arial"/>
                <w:bCs/>
                <w:lang w:val="sl-SI"/>
              </w:rPr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76FFF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1E6E730" w14:textId="77777777" w:rsidR="00576FFF" w:rsidRPr="00576FFF" w:rsidRDefault="00576FFF" w:rsidP="0024424F">
            <w:pPr>
              <w:spacing w:line="260" w:lineRule="exact"/>
              <w:rPr>
                <w:rFonts w:ascii="Arial" w:hAnsi="Arial" w:cs="Arial"/>
                <w:iCs/>
                <w:color w:val="000000"/>
                <w:lang w:val="sl-SI"/>
              </w:rPr>
            </w:pPr>
            <w:r w:rsidRPr="00576FFF">
              <w:rPr>
                <w:rFonts w:ascii="Arial" w:hAnsi="Arial" w:cs="Arial"/>
                <w:b/>
                <w:iCs/>
                <w:color w:val="000000"/>
                <w:lang w:val="sl-SI"/>
              </w:rPr>
              <w:t>Ne zahtevamo</w:t>
            </w:r>
            <w:r w:rsidRPr="00576FFF">
              <w:rPr>
                <w:rFonts w:ascii="Arial" w:hAnsi="Arial" w:cs="Arial"/>
                <w:iCs/>
                <w:color w:val="000000"/>
                <w:lang w:val="sl-SI"/>
              </w:rPr>
              <w:t xml:space="preserve"> neposrednega plačila s strani naročnika.</w:t>
            </w:r>
          </w:p>
        </w:tc>
      </w:tr>
    </w:tbl>
    <w:p w14:paraId="1EA9277F" w14:textId="77777777" w:rsidR="00576FFF" w:rsidRPr="00576FFF" w:rsidRDefault="00576FFF" w:rsidP="00576FFF">
      <w:pPr>
        <w:spacing w:line="260" w:lineRule="exact"/>
        <w:rPr>
          <w:rFonts w:ascii="Arial" w:hAnsi="Arial" w:cs="Arial"/>
          <w:i/>
          <w:color w:val="000000"/>
          <w:lang w:val="sl-SI"/>
        </w:rPr>
      </w:pPr>
    </w:p>
    <w:p w14:paraId="5A5CF898" w14:textId="77777777" w:rsidR="00DE39D3" w:rsidRDefault="00DE39D3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</w:p>
    <w:p w14:paraId="3BB9C7AB" w14:textId="77777777" w:rsidR="00576FFF" w:rsidRPr="00576FFF" w:rsidRDefault="00576FFF" w:rsidP="00576FF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76FFF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612DCCE7" w14:textId="5B200A65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</w:t>
      </w:r>
      <w:r w:rsidRPr="00576FFF">
        <w:rPr>
          <w:rFonts w:ascii="Arial" w:hAnsi="Arial" w:cs="Arial"/>
          <w:lang w:val="sl-SI"/>
        </w:rPr>
        <w:t>zjavljamo, da</w:t>
      </w:r>
      <w:r w:rsidR="00DE39D3">
        <w:rPr>
          <w:rFonts w:ascii="Arial" w:hAnsi="Arial" w:cs="Arial"/>
          <w:lang w:val="sl-SI"/>
        </w:rPr>
        <w:t xml:space="preserve"> </w:t>
      </w:r>
      <w:r w:rsidRPr="00576FFF">
        <w:rPr>
          <w:rFonts w:ascii="Arial" w:hAnsi="Arial" w:cs="Arial"/>
          <w:lang w:val="sl-SI"/>
        </w:rPr>
        <w:t xml:space="preserve">naša družba (gospodarski subjekt) ni povezana s funkcionarjem in po našem vedenju ni  povezana z družinskim članom funkcionarja na način, določen v prvem odstavku 35. člena </w:t>
      </w:r>
      <w:r w:rsidR="00F16C08" w:rsidRPr="00F16C08">
        <w:rPr>
          <w:rFonts w:ascii="Arial" w:hAnsi="Arial" w:cs="Arial"/>
          <w:lang w:val="sl-SI"/>
        </w:rPr>
        <w:t>Zakona o integriteti in preprečevanju korupcije (Uradni list RS, št. 69/11 – uradno prečiščeno besedilo in 158/20</w:t>
      </w:r>
      <w:r w:rsidR="00F16C08" w:rsidRPr="00F16C08">
        <w:rPr>
          <w:rFonts w:ascii="Arial" w:hAnsi="Arial" w:cs="Arial"/>
          <w:shd w:val="clear" w:color="auto" w:fill="FFFFFF"/>
          <w:lang w:val="sl-SI"/>
        </w:rPr>
        <w:t xml:space="preserve">; </w:t>
      </w:r>
      <w:r w:rsidR="00F16C08" w:rsidRPr="00F16C08">
        <w:rPr>
          <w:rFonts w:ascii="Arial" w:hAnsi="Arial" w:cs="Arial"/>
          <w:lang w:val="sl-SI"/>
        </w:rPr>
        <w:t>ZIntPK)</w:t>
      </w:r>
      <w:r w:rsidR="00DF228D">
        <w:rPr>
          <w:rFonts w:ascii="Arial" w:hAnsi="Arial" w:cs="Arial"/>
          <w:lang w:val="sl-SI"/>
        </w:rPr>
        <w:t>.</w:t>
      </w:r>
    </w:p>
    <w:p w14:paraId="351A9555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57DFA86E" w14:textId="77777777" w:rsidR="00576FFF" w:rsidRPr="00576FFF" w:rsidRDefault="00576FFF" w:rsidP="00576FFF">
      <w:pPr>
        <w:spacing w:line="260" w:lineRule="exact"/>
        <w:rPr>
          <w:rFonts w:ascii="Arial" w:hAnsi="Arial" w:cs="Arial"/>
          <w:lang w:val="sl-SI"/>
        </w:rPr>
      </w:pPr>
    </w:p>
    <w:p w14:paraId="3A4D79E6" w14:textId="77777777" w:rsidR="00576FFF" w:rsidRPr="00576FFF" w:rsidRDefault="00576FFF" w:rsidP="00576FFF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Datum:</w:t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 xml:space="preserve">Ime in priimek podpisnika podizvajalca:  </w:t>
      </w:r>
    </w:p>
    <w:p w14:paraId="494A42A6" w14:textId="77777777" w:rsidR="00576FFF" w:rsidRPr="00576FFF" w:rsidRDefault="00576FFF" w:rsidP="00576FFF">
      <w:pPr>
        <w:spacing w:line="360" w:lineRule="auto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 xml:space="preserve">Kraj: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40EBA8D4" w14:textId="77777777" w:rsidR="00576FFF" w:rsidRPr="00576FFF" w:rsidRDefault="00576FFF" w:rsidP="00576FFF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576FFF">
        <w:rPr>
          <w:rFonts w:ascii="Arial" w:hAnsi="Arial" w:cs="Arial"/>
          <w:lang w:val="sl-SI"/>
        </w:rPr>
        <w:t>Funkcija podpisnika v gospodarskem subjektu: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</w:p>
    <w:p w14:paraId="2BB8B4A5" w14:textId="77777777" w:rsidR="0013761A" w:rsidRPr="00576FFF" w:rsidRDefault="00576FFF" w:rsidP="00DE39D3">
      <w:pPr>
        <w:spacing w:line="360" w:lineRule="auto"/>
        <w:rPr>
          <w:rFonts w:ascii="Arial" w:hAnsi="Arial" w:cs="Arial"/>
          <w:b/>
          <w:sz w:val="24"/>
          <w:szCs w:val="24"/>
          <w:lang w:val="sl-SI"/>
        </w:rPr>
      </w:pP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</w:r>
      <w:r w:rsidRPr="00576FFF">
        <w:rPr>
          <w:rFonts w:ascii="Arial" w:hAnsi="Arial" w:cs="Arial"/>
          <w:lang w:val="sl-SI"/>
        </w:rPr>
        <w:tab/>
        <w:t>Podpis:</w:t>
      </w:r>
      <w:r w:rsidRPr="00576FFF">
        <w:rPr>
          <w:rFonts w:ascii="Arial" w:hAnsi="Arial" w:cs="Arial"/>
          <w:bCs/>
          <w:lang w:val="sl-SI"/>
        </w:rPr>
        <w:t xml:space="preserve"> </w:t>
      </w:r>
      <w:r w:rsidRPr="00576FFF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76FFF">
        <w:rPr>
          <w:rFonts w:ascii="Arial" w:hAnsi="Arial" w:cs="Arial"/>
          <w:bCs/>
          <w:lang w:val="sl-SI"/>
        </w:rPr>
        <w:instrText xml:space="preserve"> FORMTEXT </w:instrText>
      </w:r>
      <w:r w:rsidRPr="00576FFF">
        <w:rPr>
          <w:rFonts w:ascii="Arial" w:hAnsi="Arial" w:cs="Arial"/>
          <w:bCs/>
          <w:lang w:val="sl-SI"/>
        </w:rPr>
      </w:r>
      <w:r w:rsidRPr="00576FFF">
        <w:rPr>
          <w:rFonts w:ascii="Arial" w:hAnsi="Arial" w:cs="Arial"/>
          <w:bCs/>
          <w:lang w:val="sl-SI"/>
        </w:rPr>
        <w:fldChar w:fldCharType="separate"/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noProof/>
          <w:lang w:val="sl-SI"/>
        </w:rPr>
        <w:t> </w:t>
      </w:r>
      <w:r w:rsidRPr="00576FFF">
        <w:rPr>
          <w:rFonts w:ascii="Arial" w:hAnsi="Arial" w:cs="Arial"/>
          <w:bCs/>
          <w:lang w:val="sl-SI"/>
        </w:rPr>
        <w:fldChar w:fldCharType="end"/>
      </w:r>
      <w:r w:rsidRPr="00576FFF">
        <w:rPr>
          <w:rFonts w:ascii="Arial" w:hAnsi="Arial" w:cs="Arial"/>
          <w:bCs/>
          <w:lang w:val="sl-SI"/>
        </w:rPr>
        <w:t xml:space="preserve"> </w:t>
      </w:r>
    </w:p>
    <w:sectPr w:rsidR="0013761A" w:rsidRPr="00576FFF" w:rsidSect="00DE3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15888" w14:textId="77777777" w:rsidR="00824891" w:rsidRDefault="00824891">
      <w:r>
        <w:separator/>
      </w:r>
    </w:p>
  </w:endnote>
  <w:endnote w:type="continuationSeparator" w:id="0">
    <w:p w14:paraId="5F57BC4C" w14:textId="77777777"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E4580" w14:textId="77777777" w:rsidR="00DE0033" w:rsidRDefault="00DE00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AF776" w14:textId="77777777" w:rsidR="007357EB" w:rsidRDefault="007357EB">
    <w:pPr>
      <w:pStyle w:val="Noga"/>
    </w:pPr>
  </w:p>
  <w:p w14:paraId="38845863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59A4F" w14:textId="77777777" w:rsidR="00DE0033" w:rsidRDefault="00DE00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6D96F" w14:textId="77777777" w:rsidR="00824891" w:rsidRDefault="00824891">
      <w:r>
        <w:separator/>
      </w:r>
    </w:p>
  </w:footnote>
  <w:footnote w:type="continuationSeparator" w:id="0">
    <w:p w14:paraId="1C7E3B30" w14:textId="77777777" w:rsidR="00824891" w:rsidRDefault="0082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436F9" w14:textId="77777777" w:rsidR="00DE0033" w:rsidRDefault="00DE00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6CBE7" w14:textId="77777777" w:rsidR="007357EB" w:rsidRDefault="0035319B">
    <w:pPr>
      <w:rPr>
        <w:lang w:val="sl-SI" w:eastAsia="sl-SI"/>
      </w:rPr>
    </w:pPr>
    <w:r>
      <w:rPr>
        <w:noProof/>
        <w:lang w:eastAsia="sl-SI"/>
      </w:rPr>
      <w:pict w14:anchorId="121505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i1025" type="#_x0000_t75" style="width:378pt;height:46.5pt;visibility:visible;mso-wrap-style:square">
          <v:imagedata r:id="rId1" o:title=""/>
        </v:shape>
      </w:pict>
    </w:r>
  </w:p>
  <w:p w14:paraId="42091869" w14:textId="77777777" w:rsidR="007357EB" w:rsidRDefault="007357EB"/>
  <w:p w14:paraId="71FA5686" w14:textId="77777777" w:rsidR="007357EB" w:rsidRDefault="007357EB"/>
  <w:p w14:paraId="2BD63F7A" w14:textId="77777777"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14:paraId="554DFB45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F80CF" w14:textId="77777777" w:rsidR="00DE0033" w:rsidRDefault="00DE00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5319B"/>
    <w:rsid w:val="003607B2"/>
    <w:rsid w:val="003D43C0"/>
    <w:rsid w:val="00430578"/>
    <w:rsid w:val="004611D6"/>
    <w:rsid w:val="0048075E"/>
    <w:rsid w:val="004F10E3"/>
    <w:rsid w:val="00533666"/>
    <w:rsid w:val="00535389"/>
    <w:rsid w:val="005463BA"/>
    <w:rsid w:val="005627D0"/>
    <w:rsid w:val="005629A1"/>
    <w:rsid w:val="00576FFF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608EA"/>
    <w:rsid w:val="009873CA"/>
    <w:rsid w:val="009A6CF5"/>
    <w:rsid w:val="009D67EB"/>
    <w:rsid w:val="009F1874"/>
    <w:rsid w:val="00A42D66"/>
    <w:rsid w:val="00A7112C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DE0033"/>
    <w:rsid w:val="00DE39D3"/>
    <w:rsid w:val="00DF228D"/>
    <w:rsid w:val="00E15521"/>
    <w:rsid w:val="00E872EE"/>
    <w:rsid w:val="00E9179D"/>
    <w:rsid w:val="00EA3E52"/>
    <w:rsid w:val="00EB1ACD"/>
    <w:rsid w:val="00F16C08"/>
    <w:rsid w:val="00F43AC2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  <w14:docId w14:val="081E6728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  <w:style w:type="table" w:styleId="Tabelamrea">
    <w:name w:val="Table Grid"/>
    <w:basedOn w:val="Navadnatabela"/>
    <w:rsid w:val="0057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576FFF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6FFF"/>
  </w:style>
  <w:style w:type="character" w:styleId="Sprotnaopomba-sklic">
    <w:name w:val="footnote reference"/>
    <w:rsid w:val="00576FFF"/>
    <w:rPr>
      <w:vertAlign w:val="superscript"/>
    </w:rPr>
  </w:style>
  <w:style w:type="character" w:customStyle="1" w:styleId="PripombabesediloZnak">
    <w:name w:val="Pripomba – besedilo Znak"/>
    <w:link w:val="Pripombabesedilo"/>
    <w:semiHidden/>
    <w:rsid w:val="0048075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13</cp:revision>
  <cp:lastPrinted>2014-06-19T09:00:00Z</cp:lastPrinted>
  <dcterms:created xsi:type="dcterms:W3CDTF">2020-09-11T08:18:00Z</dcterms:created>
  <dcterms:modified xsi:type="dcterms:W3CDTF">2021-06-17T06:28:00Z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